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55E96" w14:textId="77777777" w:rsidR="00764356" w:rsidRPr="004A76FF" w:rsidRDefault="00764356" w:rsidP="003133DF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14:paraId="74AA64D3" w14:textId="1F624777" w:rsidR="00257ABB" w:rsidRPr="004A76FF" w:rsidRDefault="00257A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4A76FF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Załącznik nr </w:t>
      </w:r>
      <w:r w:rsidR="00120772">
        <w:rPr>
          <w:rFonts w:ascii="Arial" w:eastAsia="Times New Roman" w:hAnsi="Arial" w:cs="Arial"/>
          <w:bCs/>
          <w:sz w:val="24"/>
          <w:szCs w:val="24"/>
          <w:lang w:val="x-none"/>
        </w:rPr>
        <w:t>6</w:t>
      </w:r>
      <w:r w:rsidRPr="004A76FF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do zapytania ofertowego</w:t>
      </w:r>
    </w:p>
    <w:p w14:paraId="47EAE5AB" w14:textId="77777777" w:rsidR="00257ABB" w:rsidRPr="004A76FF" w:rsidRDefault="00257A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1979A412" w14:textId="77777777" w:rsidR="00257ABB" w:rsidRPr="004A76FF" w:rsidRDefault="00257A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6A97FCEF" w14:textId="77777777" w:rsidR="008829FB" w:rsidRDefault="008829FB" w:rsidP="00120772">
      <w:pPr>
        <w:spacing w:after="0"/>
        <w:ind w:left="8222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>Gmina i Miasto Jastrowie</w:t>
      </w:r>
    </w:p>
    <w:p w14:paraId="63CF5814" w14:textId="77777777" w:rsidR="008829FB" w:rsidRDefault="008829FB" w:rsidP="00120772">
      <w:pPr>
        <w:spacing w:after="0"/>
        <w:ind w:left="8222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>Miejsko-Gminny Ośrodek Pomocy Społecznej w Jastrowiu</w:t>
      </w:r>
    </w:p>
    <w:p w14:paraId="2472EFC1" w14:textId="77777777" w:rsidR="008829FB" w:rsidRDefault="008829FB" w:rsidP="00120772">
      <w:pPr>
        <w:spacing w:after="0"/>
        <w:ind w:left="8222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 xml:space="preserve">ul. Gdańska 79 / ul. Poznańska 19, </w:t>
      </w:r>
    </w:p>
    <w:p w14:paraId="68647596" w14:textId="77777777" w:rsidR="008829FB" w:rsidRPr="00B13E56" w:rsidRDefault="008829FB" w:rsidP="00120772">
      <w:pPr>
        <w:spacing w:after="0"/>
        <w:ind w:left="8222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 xml:space="preserve">64-915 Jastrowie </w:t>
      </w:r>
    </w:p>
    <w:p w14:paraId="70FFD75A" w14:textId="77777777" w:rsidR="00257ABB" w:rsidRPr="004A76FF" w:rsidRDefault="00257ABB" w:rsidP="008829F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21F58C10" w14:textId="77777777" w:rsidR="00257ABB" w:rsidRPr="004A76FF" w:rsidRDefault="00257A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640AF8BC" w14:textId="6E117701" w:rsidR="00257ABB" w:rsidRPr="00F02FE7" w:rsidRDefault="00120772" w:rsidP="00120772">
      <w:pPr>
        <w:spacing w:after="160" w:line="252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WYKAZ OSÓB</w:t>
      </w:r>
    </w:p>
    <w:p w14:paraId="13F5239C" w14:textId="4C085B9F" w:rsidR="00257ABB" w:rsidRPr="00F02FE7" w:rsidRDefault="00F02FE7" w:rsidP="00120772">
      <w:pPr>
        <w:spacing w:after="160" w:line="252" w:lineRule="auto"/>
        <w:jc w:val="center"/>
        <w:rPr>
          <w:rFonts w:ascii="Arial" w:hAnsi="Arial" w:cs="Arial"/>
          <w:b/>
          <w:bCs/>
          <w:color w:val="000000"/>
          <w:sz w:val="24"/>
        </w:rPr>
      </w:pPr>
      <w:r w:rsidRPr="001F4826">
        <w:rPr>
          <w:rFonts w:ascii="Arial" w:hAnsi="Arial" w:cs="Arial"/>
          <w:b/>
          <w:bCs/>
        </w:rPr>
        <w:t>Aktywni Razem</w:t>
      </w:r>
      <w:r w:rsidRPr="00F02FE7">
        <w:rPr>
          <w:b/>
          <w:bCs/>
        </w:rPr>
        <w:t xml:space="preserve"> – </w:t>
      </w:r>
      <w:r w:rsidRPr="00F02FE7">
        <w:rPr>
          <w:rFonts w:ascii="Arial" w:hAnsi="Arial" w:cs="Arial"/>
          <w:b/>
          <w:bCs/>
          <w:sz w:val="24"/>
          <w:szCs w:val="24"/>
        </w:rPr>
        <w:t xml:space="preserve">Integracja, Kultura i Dziedzictwo dla Społeczności Lokalnej </w:t>
      </w:r>
      <w:proofErr w:type="spellStart"/>
      <w:r w:rsidRPr="00F02FE7">
        <w:rPr>
          <w:rFonts w:ascii="Arial" w:hAnsi="Arial" w:cs="Arial"/>
          <w:b/>
          <w:bCs/>
          <w:sz w:val="24"/>
          <w:szCs w:val="24"/>
        </w:rPr>
        <w:t>Krajny</w:t>
      </w:r>
      <w:proofErr w:type="spellEnd"/>
      <w:r w:rsidRPr="00F02FE7">
        <w:rPr>
          <w:rFonts w:ascii="Arial" w:hAnsi="Arial" w:cs="Arial"/>
          <w:b/>
          <w:bCs/>
          <w:sz w:val="24"/>
          <w:szCs w:val="24"/>
        </w:rPr>
        <w:t xml:space="preserve"> Złotowskiej</w:t>
      </w:r>
    </w:p>
    <w:p w14:paraId="3E63CCF2" w14:textId="77777777" w:rsidR="003133DF" w:rsidRPr="004A76FF" w:rsidRDefault="003133DF">
      <w:pPr>
        <w:spacing w:after="160" w:line="252" w:lineRule="auto"/>
        <w:ind w:left="720"/>
        <w:jc w:val="center"/>
        <w:rPr>
          <w:rFonts w:ascii="Arial" w:hAnsi="Arial" w:cs="Arial"/>
          <w:sz w:val="24"/>
          <w:szCs w:val="24"/>
        </w:rPr>
      </w:pPr>
    </w:p>
    <w:p w14:paraId="15BA3F60" w14:textId="5C4A1415" w:rsidR="00257ABB" w:rsidRPr="004A76FF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  <w:r w:rsidRPr="004A76FF">
        <w:rPr>
          <w:rFonts w:ascii="Arial" w:hAnsi="Arial" w:cs="Arial"/>
          <w:sz w:val="24"/>
          <w:szCs w:val="24"/>
        </w:rPr>
        <w:t xml:space="preserve">Nazwa </w:t>
      </w:r>
      <w:r w:rsidR="00120772">
        <w:rPr>
          <w:rFonts w:ascii="Arial" w:hAnsi="Arial" w:cs="Arial"/>
          <w:sz w:val="24"/>
          <w:szCs w:val="24"/>
        </w:rPr>
        <w:t xml:space="preserve">i adres </w:t>
      </w:r>
      <w:r w:rsidRPr="004A76FF">
        <w:rPr>
          <w:rFonts w:ascii="Arial" w:hAnsi="Arial" w:cs="Arial"/>
          <w:sz w:val="24"/>
          <w:szCs w:val="24"/>
        </w:rPr>
        <w:t>Wykonawcy:</w:t>
      </w:r>
    </w:p>
    <w:p w14:paraId="26546AAF" w14:textId="77777777" w:rsidR="004F25F8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  <w:r w:rsidRPr="004A76FF">
        <w:rPr>
          <w:rFonts w:ascii="Arial" w:hAnsi="Arial" w:cs="Arial"/>
          <w:sz w:val="24"/>
          <w:szCs w:val="24"/>
        </w:rPr>
        <w:t>……………………………………</w:t>
      </w:r>
    </w:p>
    <w:p w14:paraId="4387ADC0" w14:textId="77777777" w:rsidR="004F25F8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  <w:r w:rsidRPr="004A76FF">
        <w:rPr>
          <w:rFonts w:ascii="Arial" w:hAnsi="Arial" w:cs="Arial"/>
          <w:sz w:val="24"/>
          <w:szCs w:val="24"/>
        </w:rPr>
        <w:t>……………………………………</w:t>
      </w:r>
    </w:p>
    <w:p w14:paraId="251E0916" w14:textId="4B99E02B" w:rsidR="00257ABB" w:rsidRPr="004A76FF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  <w:r w:rsidRPr="004A76FF">
        <w:rPr>
          <w:rFonts w:ascii="Arial" w:hAnsi="Arial" w:cs="Arial"/>
          <w:sz w:val="24"/>
          <w:szCs w:val="24"/>
        </w:rPr>
        <w:t>………………………</w:t>
      </w:r>
      <w:r w:rsidR="004F25F8">
        <w:rPr>
          <w:rFonts w:ascii="Arial" w:hAnsi="Arial" w:cs="Arial"/>
          <w:sz w:val="24"/>
          <w:szCs w:val="24"/>
        </w:rPr>
        <w:t>……………</w:t>
      </w:r>
    </w:p>
    <w:p w14:paraId="10D46F12" w14:textId="34307FED" w:rsidR="00257ABB" w:rsidRDefault="00257ABB" w:rsidP="00120772">
      <w:pPr>
        <w:spacing w:after="16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A76FF">
        <w:rPr>
          <w:rFonts w:ascii="Arial" w:hAnsi="Arial" w:cs="Arial"/>
        </w:rPr>
        <w:br/>
      </w:r>
      <w:r w:rsidR="00A17202" w:rsidRPr="00A17202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dysponuję i na potrzeby realizacji zamówienia skieruję …………………….. (imię i nazwisko) w charakterze kierownika/opiekuna merytorycznego. </w:t>
      </w:r>
    </w:p>
    <w:p w14:paraId="4DED7897" w14:textId="77777777" w:rsidR="004F25F8" w:rsidRPr="00A17202" w:rsidRDefault="004F25F8" w:rsidP="00120772">
      <w:pPr>
        <w:spacing w:after="16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Style w:val="Tabela-Siatka"/>
        <w:tblW w:w="13163" w:type="dxa"/>
        <w:tblInd w:w="829" w:type="dxa"/>
        <w:tblLook w:val="04A0" w:firstRow="1" w:lastRow="0" w:firstColumn="1" w:lastColumn="0" w:noHBand="0" w:noVBand="1"/>
      </w:tblPr>
      <w:tblGrid>
        <w:gridCol w:w="650"/>
        <w:gridCol w:w="1100"/>
        <w:gridCol w:w="1389"/>
        <w:gridCol w:w="1346"/>
        <w:gridCol w:w="1952"/>
        <w:gridCol w:w="1392"/>
        <w:gridCol w:w="1936"/>
        <w:gridCol w:w="1767"/>
        <w:gridCol w:w="1631"/>
      </w:tblGrid>
      <w:tr w:rsidR="00A17202" w14:paraId="348913C9" w14:textId="77777777" w:rsidTr="00A17202">
        <w:tc>
          <w:tcPr>
            <w:tcW w:w="650" w:type="dxa"/>
          </w:tcPr>
          <w:p w14:paraId="4851386E" w14:textId="1E0EA611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1100" w:type="dxa"/>
          </w:tcPr>
          <w:p w14:paraId="6EEEA3AF" w14:textId="5601CE31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Imię i nazwisko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osoby </w:t>
            </w:r>
          </w:p>
        </w:tc>
        <w:tc>
          <w:tcPr>
            <w:tcW w:w="1389" w:type="dxa"/>
          </w:tcPr>
          <w:p w14:paraId="540A549A" w14:textId="20578CC9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Stopień lub tytuł naukowy</w:t>
            </w:r>
          </w:p>
        </w:tc>
        <w:tc>
          <w:tcPr>
            <w:tcW w:w="1346" w:type="dxa"/>
          </w:tcPr>
          <w:p w14:paraId="2B5C84AB" w14:textId="75332082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Ukończony kierunek studiów</w:t>
            </w:r>
          </w:p>
        </w:tc>
        <w:tc>
          <w:tcPr>
            <w:tcW w:w="1952" w:type="dxa"/>
          </w:tcPr>
          <w:p w14:paraId="175A5D1B" w14:textId="063A7F42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Typ, rodzaj i zakres tematyczny zrealizowanych usług</w:t>
            </w:r>
          </w:p>
        </w:tc>
        <w:tc>
          <w:tcPr>
            <w:tcW w:w="1392" w:type="dxa"/>
          </w:tcPr>
          <w:p w14:paraId="5F7899F3" w14:textId="77777777" w:rsidR="00A17202" w:rsidRDefault="00A17202" w:rsidP="0012077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Okres realizacji usługi</w:t>
            </w:r>
          </w:p>
          <w:p w14:paraId="74B16B5E" w14:textId="5B4E21EE" w:rsidR="00A17202" w:rsidRPr="00120772" w:rsidRDefault="00A17202" w:rsidP="0012077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(proszę uzupełnić wg schematu od DD-MM- RRRR do DD-MM-RRRR)</w:t>
            </w:r>
          </w:p>
        </w:tc>
        <w:tc>
          <w:tcPr>
            <w:tcW w:w="1936" w:type="dxa"/>
          </w:tcPr>
          <w:p w14:paraId="00B28524" w14:textId="51458FFB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Liczba miesięcy doświadczenia </w:t>
            </w:r>
            <w:r w:rsidRPr="0012077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(proszę podać w pełnych miesiącach)</w:t>
            </w:r>
          </w:p>
        </w:tc>
        <w:tc>
          <w:tcPr>
            <w:tcW w:w="1767" w:type="dxa"/>
          </w:tcPr>
          <w:p w14:paraId="5DCEAC4B" w14:textId="77777777" w:rsidR="00A1720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Udokumentowane doświadczenie w prowadzeniu zajęć we współpracy z uczelnią wyższą lub Uniwersytetem Trzeciego Wieku</w:t>
            </w:r>
          </w:p>
          <w:p w14:paraId="4916364E" w14:textId="75DF8378" w:rsidR="00A17202" w:rsidRPr="00A1720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(jeśli dotyczy - proszę podać datę oraz nazwę uczelni, na rzecz której prowadzono zajęcia; jeśli nie dotyczy – proszę wpisać „BRAK”)</w:t>
            </w:r>
          </w:p>
        </w:tc>
        <w:tc>
          <w:tcPr>
            <w:tcW w:w="1631" w:type="dxa"/>
          </w:tcPr>
          <w:p w14:paraId="41149CBD" w14:textId="77777777" w:rsidR="00A17202" w:rsidRDefault="00A17202" w:rsidP="00A1720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Podstawa dysponowania osobą </w:t>
            </w:r>
          </w:p>
          <w:p w14:paraId="5BAA6F9F" w14:textId="51F1B75F" w:rsidR="00A17202" w:rsidRPr="00A17202" w:rsidRDefault="00A17202" w:rsidP="00A17202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A1720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(np. umowa o pracę)</w:t>
            </w:r>
          </w:p>
        </w:tc>
      </w:tr>
      <w:tr w:rsidR="00A17202" w14:paraId="2C27F212" w14:textId="77777777" w:rsidTr="00A17202">
        <w:tc>
          <w:tcPr>
            <w:tcW w:w="650" w:type="dxa"/>
          </w:tcPr>
          <w:p w14:paraId="09C8CFFA" w14:textId="7B42815B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100" w:type="dxa"/>
          </w:tcPr>
          <w:p w14:paraId="77DF6802" w14:textId="77777777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50A60BC9" w14:textId="77777777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46" w:type="dxa"/>
          </w:tcPr>
          <w:p w14:paraId="0D1F0FFD" w14:textId="77777777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52" w:type="dxa"/>
          </w:tcPr>
          <w:p w14:paraId="7BB51AF3" w14:textId="77777777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92" w:type="dxa"/>
          </w:tcPr>
          <w:p w14:paraId="69D4AB9D" w14:textId="77777777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36" w:type="dxa"/>
          </w:tcPr>
          <w:p w14:paraId="6DD7C566" w14:textId="5570F786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67" w:type="dxa"/>
          </w:tcPr>
          <w:p w14:paraId="28E7E21C" w14:textId="77777777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631" w:type="dxa"/>
          </w:tcPr>
          <w:p w14:paraId="09BCD444" w14:textId="742E2254" w:rsidR="00A17202" w:rsidRPr="00120772" w:rsidRDefault="00A17202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30C6D57" w14:textId="77777777" w:rsidR="00120772" w:rsidRDefault="00120772" w:rsidP="00120772">
      <w:p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0B5C813" w14:textId="6B8CC3A4" w:rsidR="00257ABB" w:rsidRPr="00A17202" w:rsidRDefault="00A17202">
      <w:pPr>
        <w:spacing w:after="160" w:line="252" w:lineRule="auto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A17202">
        <w:rPr>
          <w:rFonts w:ascii="Arial" w:eastAsia="Times New Roman" w:hAnsi="Arial" w:cs="Arial"/>
          <w:b/>
          <w:bCs/>
          <w:i/>
          <w:iCs/>
          <w:lang w:eastAsia="pl-PL"/>
        </w:rPr>
        <w:t xml:space="preserve">Uwaga! </w:t>
      </w:r>
    </w:p>
    <w:p w14:paraId="6430E2A5" w14:textId="1AF3E4D6" w:rsidR="00A17202" w:rsidRPr="00A17202" w:rsidRDefault="00A17202">
      <w:pPr>
        <w:spacing w:after="160" w:line="252" w:lineRule="auto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A17202">
        <w:rPr>
          <w:rFonts w:ascii="Arial" w:eastAsia="Times New Roman" w:hAnsi="Arial" w:cs="Arial"/>
          <w:b/>
          <w:bCs/>
          <w:i/>
          <w:iCs/>
          <w:lang w:eastAsia="pl-PL"/>
        </w:rPr>
        <w:t xml:space="preserve">W celu potwierdzenia spełniania warunku udziału w postępowaniu lub uzyskania punktów w ramach kryteriów oceny ofert, należy dołączyć do oferty dowody potwierdzające doświadczenie oraz stopień/tytuł naukowy. </w:t>
      </w:r>
    </w:p>
    <w:p w14:paraId="18C96622" w14:textId="77777777" w:rsidR="00257ABB" w:rsidRPr="00F75ADC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015FE90B" w14:textId="77777777" w:rsidR="00257ABB" w:rsidRPr="00F75ADC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  <w:r w:rsidRPr="00F75ADC">
        <w:rPr>
          <w:rFonts w:ascii="Arial" w:hAnsi="Arial" w:cs="Arial"/>
          <w:sz w:val="24"/>
          <w:szCs w:val="24"/>
        </w:rPr>
        <w:t>Miejscowość: …………………….. data: ………………………</w:t>
      </w:r>
    </w:p>
    <w:p w14:paraId="577BF16F" w14:textId="77777777" w:rsidR="00257ABB" w:rsidRPr="00F75ADC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  <w:r w:rsidRPr="00F75ADC">
        <w:rPr>
          <w:rFonts w:ascii="Arial" w:hAnsi="Arial" w:cs="Arial"/>
          <w:sz w:val="24"/>
          <w:szCs w:val="24"/>
        </w:rPr>
        <w:lastRenderedPageBreak/>
        <w:br/>
      </w:r>
    </w:p>
    <w:p w14:paraId="5679C15E" w14:textId="34F2A1CC" w:rsidR="00257ABB" w:rsidRPr="004A4887" w:rsidRDefault="00257ABB" w:rsidP="004A4887">
      <w:pPr>
        <w:spacing w:after="160" w:line="252" w:lineRule="auto"/>
        <w:ind w:left="5664"/>
        <w:rPr>
          <w:rFonts w:ascii="Arial" w:hAnsi="Arial" w:cs="Arial"/>
          <w:color w:val="000000"/>
          <w:sz w:val="20"/>
          <w:szCs w:val="20"/>
        </w:rPr>
      </w:pPr>
      <w:r w:rsidRPr="00F75ADC">
        <w:rPr>
          <w:rFonts w:ascii="Arial" w:hAnsi="Arial" w:cs="Arial"/>
          <w:sz w:val="24"/>
          <w:szCs w:val="24"/>
        </w:rPr>
        <w:t>………………………………</w:t>
      </w:r>
      <w:r w:rsidRPr="00F75ADC">
        <w:rPr>
          <w:rFonts w:ascii="Arial" w:hAnsi="Arial" w:cs="Arial"/>
          <w:sz w:val="24"/>
          <w:szCs w:val="24"/>
        </w:rPr>
        <w:br/>
        <w:t>(pieczęć i podpis Wykonawcy)</w:t>
      </w:r>
    </w:p>
    <w:sectPr w:rsidR="00257ABB" w:rsidRPr="004A4887" w:rsidSect="001207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8" w:footer="5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7FDE5" w14:textId="77777777" w:rsidR="006B4558" w:rsidRDefault="006B4558">
      <w:pPr>
        <w:spacing w:after="0" w:line="240" w:lineRule="auto"/>
      </w:pPr>
      <w:r>
        <w:separator/>
      </w:r>
    </w:p>
  </w:endnote>
  <w:endnote w:type="continuationSeparator" w:id="0">
    <w:p w14:paraId="3818B985" w14:textId="77777777" w:rsidR="006B4558" w:rsidRDefault="006B4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Serif-Bold">
    <w:altName w:val="Calibri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6C0B0" w14:textId="77777777" w:rsidR="00543B37" w:rsidRDefault="00543B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6C68C" w14:textId="77777777" w:rsidR="00257ABB" w:rsidRDefault="00A73FEA">
    <w:pPr>
      <w:pStyle w:val="Stopka"/>
      <w:ind w:right="360"/>
      <w:jc w:val="center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31703B4E" wp14:editId="399FEEE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065" cy="159385"/>
              <wp:effectExtent l="0" t="0" r="0" b="0"/>
              <wp:wrapTopAndBottom/>
              <wp:docPr id="108149142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39065" cy="1593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9D36BD" w14:textId="77777777" w:rsidR="00257ABB" w:rsidRDefault="00257ABB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ascii="Times New Roman" w:hAnsi="Times New Roman"/>
                            </w:rPr>
                            <w:fldChar w:fldCharType="separate"/>
                          </w:r>
                          <w:r w:rsidR="00522D24">
                            <w:rPr>
                              <w:rStyle w:val="Numerstrony"/>
                              <w:rFonts w:ascii="Times New Roman" w:hAnsi="Times New Roman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635" tIns="635" rIns="635" bIns="63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703B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40.25pt;margin-top:.05pt;width:10.95pt;height:12.55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" o:allowincell="f" stroked="f">
              <v:fill opacity="0"/>
              <v:path arrowok="t"/>
              <v:textbox inset=".05pt,.05pt,.05pt,.05pt">
                <w:txbxContent>
                  <w:p w14:paraId="479D36BD" w14:textId="77777777" w:rsidR="00257ABB" w:rsidRDefault="00257ABB">
                    <w:pPr>
                      <w:pStyle w:val="Stopka"/>
                    </w:pPr>
                    <w:r>
                      <w:rPr>
                        <w:rStyle w:val="Numerstrony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Numerstrony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ascii="Times New Roman" w:hAnsi="Times New Roman"/>
                      </w:rPr>
                      <w:fldChar w:fldCharType="separate"/>
                    </w:r>
                    <w:r w:rsidR="00522D24">
                      <w:rPr>
                        <w:rStyle w:val="Numerstrony"/>
                        <w:rFonts w:ascii="Times New Roman" w:hAnsi="Times New Roman"/>
                        <w:noProof/>
                      </w:rPr>
                      <w:t>4</w:t>
                    </w:r>
                    <w:r>
                      <w:rPr>
                        <w:rStyle w:val="Numerstrony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  <w:p w14:paraId="41BB9A63" w14:textId="77777777" w:rsidR="00257ABB" w:rsidRDefault="00257ABB">
    <w:pPr>
      <w:pStyle w:val="Stopka"/>
      <w:rPr>
        <w:rFonts w:ascii="Times New Roman" w:hAnsi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5618E" w14:textId="77777777" w:rsidR="00543B37" w:rsidRDefault="00543B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4B421" w14:textId="77777777" w:rsidR="006B4558" w:rsidRDefault="006B4558">
      <w:pPr>
        <w:spacing w:after="0" w:line="240" w:lineRule="auto"/>
      </w:pPr>
      <w:r>
        <w:separator/>
      </w:r>
    </w:p>
  </w:footnote>
  <w:footnote w:type="continuationSeparator" w:id="0">
    <w:p w14:paraId="51484A72" w14:textId="77777777" w:rsidR="006B4558" w:rsidRDefault="006B4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5B98" w14:textId="77777777" w:rsidR="00543B37" w:rsidRDefault="00543B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7E87F" w14:textId="77777777" w:rsidR="00543B37" w:rsidRDefault="00543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2E52F" w14:textId="3A4A1603" w:rsidR="00DF7C8D" w:rsidRDefault="00DF7C8D" w:rsidP="00543B37">
    <w:pPr>
      <w:pStyle w:val="Nagwek"/>
      <w:jc w:val="center"/>
    </w:pPr>
    <w:r>
      <w:rPr>
        <w:noProof/>
      </w:rPr>
      <w:drawing>
        <wp:inline distT="0" distB="0" distL="0" distR="0" wp14:anchorId="473B5006" wp14:editId="07716EF5">
          <wp:extent cx="6095577" cy="587345"/>
          <wp:effectExtent l="0" t="0" r="0" b="0"/>
          <wp:docPr id="185361492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3614927" name="Obraz 18536149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5577" cy="587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  <w:sz w:val="24"/>
        <w:szCs w:val="24"/>
      </w:rPr>
    </w:lvl>
  </w:abstractNum>
  <w:abstractNum w:abstractNumId="9" w15:restartNumberingAfterBreak="0">
    <w:nsid w:val="0000000A"/>
    <w:multiLevelType w:val="multilevel"/>
    <w:tmpl w:val="DFF0B51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17" w:hanging="360"/>
      </w:pPr>
      <w:rPr>
        <w:rFonts w:hint="default"/>
        <w:strike w:val="0"/>
        <w:dstrike w:val="0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8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6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b w:val="0"/>
        <w:i w:val="0"/>
        <w:sz w:val="22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lowerLetter"/>
      <w:lvlText w:val="%3)"/>
      <w:lvlJc w:val="left"/>
      <w:pPr>
        <w:tabs>
          <w:tab w:val="num" w:pos="709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5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</w:r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0"/>
      </w:r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  <w:sz w:val="22"/>
      </w:r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9"/>
    <w:multiLevelType w:val="singleLevel"/>
    <w:tmpl w:val="00000029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42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hint="default"/>
        <w:sz w:val="22"/>
      </w:rPr>
    </w:lvl>
  </w:abstractNum>
  <w:abstractNum w:abstractNumId="43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2"/>
      </w:rPr>
    </w:lvl>
  </w:abstractNum>
  <w:abstractNum w:abstractNumId="44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5" w15:restartNumberingAfterBreak="0">
    <w:nsid w:val="0000002E"/>
    <w:multiLevelType w:val="single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46" w15:restartNumberingAfterBreak="0">
    <w:nsid w:val="0000002F"/>
    <w:multiLevelType w:val="single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4"/>
      </w:r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09581D3D"/>
    <w:multiLevelType w:val="hybridMultilevel"/>
    <w:tmpl w:val="E54879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B962BCC"/>
    <w:multiLevelType w:val="hybridMultilevel"/>
    <w:tmpl w:val="6692796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0DE675F7"/>
    <w:multiLevelType w:val="hybridMultilevel"/>
    <w:tmpl w:val="CC521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8FA6492"/>
    <w:multiLevelType w:val="hybridMultilevel"/>
    <w:tmpl w:val="85163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F8F55F9"/>
    <w:multiLevelType w:val="hybridMultilevel"/>
    <w:tmpl w:val="6692796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631B584A"/>
    <w:multiLevelType w:val="hybridMultilevel"/>
    <w:tmpl w:val="C89A68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64B01157"/>
    <w:multiLevelType w:val="hybridMultilevel"/>
    <w:tmpl w:val="6692796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1146866">
    <w:abstractNumId w:val="0"/>
  </w:num>
  <w:num w:numId="2" w16cid:durableId="1109425967">
    <w:abstractNumId w:val="1"/>
  </w:num>
  <w:num w:numId="3" w16cid:durableId="1966346592">
    <w:abstractNumId w:val="2"/>
  </w:num>
  <w:num w:numId="4" w16cid:durableId="1169058874">
    <w:abstractNumId w:val="3"/>
  </w:num>
  <w:num w:numId="5" w16cid:durableId="778381031">
    <w:abstractNumId w:val="4"/>
  </w:num>
  <w:num w:numId="6" w16cid:durableId="444690491">
    <w:abstractNumId w:val="5"/>
  </w:num>
  <w:num w:numId="7" w16cid:durableId="1152020778">
    <w:abstractNumId w:val="6"/>
  </w:num>
  <w:num w:numId="8" w16cid:durableId="889536088">
    <w:abstractNumId w:val="7"/>
  </w:num>
  <w:num w:numId="9" w16cid:durableId="1676806853">
    <w:abstractNumId w:val="8"/>
  </w:num>
  <w:num w:numId="10" w16cid:durableId="1545410464">
    <w:abstractNumId w:val="9"/>
  </w:num>
  <w:num w:numId="11" w16cid:durableId="471479906">
    <w:abstractNumId w:val="10"/>
  </w:num>
  <w:num w:numId="12" w16cid:durableId="75323522">
    <w:abstractNumId w:val="11"/>
  </w:num>
  <w:num w:numId="13" w16cid:durableId="1309824505">
    <w:abstractNumId w:val="12"/>
  </w:num>
  <w:num w:numId="14" w16cid:durableId="1921669653">
    <w:abstractNumId w:val="13"/>
  </w:num>
  <w:num w:numId="15" w16cid:durableId="547034472">
    <w:abstractNumId w:val="14"/>
  </w:num>
  <w:num w:numId="16" w16cid:durableId="1948200040">
    <w:abstractNumId w:val="15"/>
  </w:num>
  <w:num w:numId="17" w16cid:durableId="1126896673">
    <w:abstractNumId w:val="16"/>
  </w:num>
  <w:num w:numId="18" w16cid:durableId="1965425465">
    <w:abstractNumId w:val="17"/>
  </w:num>
  <w:num w:numId="19" w16cid:durableId="1412581571">
    <w:abstractNumId w:val="18"/>
  </w:num>
  <w:num w:numId="20" w16cid:durableId="530650254">
    <w:abstractNumId w:val="19"/>
  </w:num>
  <w:num w:numId="21" w16cid:durableId="1366515639">
    <w:abstractNumId w:val="20"/>
  </w:num>
  <w:num w:numId="22" w16cid:durableId="707295904">
    <w:abstractNumId w:val="21"/>
  </w:num>
  <w:num w:numId="23" w16cid:durableId="666633347">
    <w:abstractNumId w:val="22"/>
  </w:num>
  <w:num w:numId="24" w16cid:durableId="910038550">
    <w:abstractNumId w:val="23"/>
  </w:num>
  <w:num w:numId="25" w16cid:durableId="1906064077">
    <w:abstractNumId w:val="24"/>
  </w:num>
  <w:num w:numId="26" w16cid:durableId="333073084">
    <w:abstractNumId w:val="25"/>
  </w:num>
  <w:num w:numId="27" w16cid:durableId="1325429914">
    <w:abstractNumId w:val="26"/>
  </w:num>
  <w:num w:numId="28" w16cid:durableId="377247854">
    <w:abstractNumId w:val="27"/>
  </w:num>
  <w:num w:numId="29" w16cid:durableId="1016035719">
    <w:abstractNumId w:val="28"/>
  </w:num>
  <w:num w:numId="30" w16cid:durableId="70592278">
    <w:abstractNumId w:val="29"/>
  </w:num>
  <w:num w:numId="31" w16cid:durableId="602300849">
    <w:abstractNumId w:val="30"/>
  </w:num>
  <w:num w:numId="32" w16cid:durableId="162399133">
    <w:abstractNumId w:val="31"/>
  </w:num>
  <w:num w:numId="33" w16cid:durableId="1609040622">
    <w:abstractNumId w:val="32"/>
  </w:num>
  <w:num w:numId="34" w16cid:durableId="525826772">
    <w:abstractNumId w:val="33"/>
  </w:num>
  <w:num w:numId="35" w16cid:durableId="1943873765">
    <w:abstractNumId w:val="34"/>
  </w:num>
  <w:num w:numId="36" w16cid:durableId="364715011">
    <w:abstractNumId w:val="35"/>
  </w:num>
  <w:num w:numId="37" w16cid:durableId="1203596531">
    <w:abstractNumId w:val="36"/>
  </w:num>
  <w:num w:numId="38" w16cid:durableId="2108187262">
    <w:abstractNumId w:val="37"/>
  </w:num>
  <w:num w:numId="39" w16cid:durableId="1263565089">
    <w:abstractNumId w:val="38"/>
  </w:num>
  <w:num w:numId="40" w16cid:durableId="763571021">
    <w:abstractNumId w:val="39"/>
  </w:num>
  <w:num w:numId="41" w16cid:durableId="1808357761">
    <w:abstractNumId w:val="40"/>
  </w:num>
  <w:num w:numId="42" w16cid:durableId="1756316029">
    <w:abstractNumId w:val="41"/>
  </w:num>
  <w:num w:numId="43" w16cid:durableId="282077146">
    <w:abstractNumId w:val="42"/>
  </w:num>
  <w:num w:numId="44" w16cid:durableId="530148265">
    <w:abstractNumId w:val="43"/>
  </w:num>
  <w:num w:numId="45" w16cid:durableId="285359005">
    <w:abstractNumId w:val="44"/>
  </w:num>
  <w:num w:numId="46" w16cid:durableId="962921511">
    <w:abstractNumId w:val="45"/>
  </w:num>
  <w:num w:numId="47" w16cid:durableId="1994794537">
    <w:abstractNumId w:val="46"/>
  </w:num>
  <w:num w:numId="48" w16cid:durableId="834490878">
    <w:abstractNumId w:val="47"/>
  </w:num>
  <w:num w:numId="49" w16cid:durableId="903829845">
    <w:abstractNumId w:val="51"/>
  </w:num>
  <w:num w:numId="50" w16cid:durableId="1791316383">
    <w:abstractNumId w:val="50"/>
  </w:num>
  <w:num w:numId="51" w16cid:durableId="207760497">
    <w:abstractNumId w:val="48"/>
  </w:num>
  <w:num w:numId="52" w16cid:durableId="795180789">
    <w:abstractNumId w:val="53"/>
  </w:num>
  <w:num w:numId="53" w16cid:durableId="1435780951">
    <w:abstractNumId w:val="52"/>
  </w:num>
  <w:num w:numId="54" w16cid:durableId="1651786423">
    <w:abstractNumId w:val="49"/>
  </w:num>
  <w:num w:numId="55" w16cid:durableId="1763067797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217"/>
    <w:rsid w:val="0003144E"/>
    <w:rsid w:val="00083FB2"/>
    <w:rsid w:val="000D62AB"/>
    <w:rsid w:val="001162AE"/>
    <w:rsid w:val="00120772"/>
    <w:rsid w:val="001F4826"/>
    <w:rsid w:val="00205AA6"/>
    <w:rsid w:val="002410F2"/>
    <w:rsid w:val="00257ABB"/>
    <w:rsid w:val="002843D1"/>
    <w:rsid w:val="002E0693"/>
    <w:rsid w:val="0030436D"/>
    <w:rsid w:val="003133DF"/>
    <w:rsid w:val="00326165"/>
    <w:rsid w:val="00333DE6"/>
    <w:rsid w:val="003A2CD7"/>
    <w:rsid w:val="00473FA5"/>
    <w:rsid w:val="004A4887"/>
    <w:rsid w:val="004A76FF"/>
    <w:rsid w:val="004F25F8"/>
    <w:rsid w:val="00522D24"/>
    <w:rsid w:val="00543B37"/>
    <w:rsid w:val="00556F35"/>
    <w:rsid w:val="00572217"/>
    <w:rsid w:val="006609E4"/>
    <w:rsid w:val="006B4558"/>
    <w:rsid w:val="00726763"/>
    <w:rsid w:val="00764356"/>
    <w:rsid w:val="007763B1"/>
    <w:rsid w:val="007E548F"/>
    <w:rsid w:val="0081067D"/>
    <w:rsid w:val="0081589C"/>
    <w:rsid w:val="008829FB"/>
    <w:rsid w:val="00920B6C"/>
    <w:rsid w:val="00A17202"/>
    <w:rsid w:val="00A250AE"/>
    <w:rsid w:val="00A73FEA"/>
    <w:rsid w:val="00A81458"/>
    <w:rsid w:val="00AB534F"/>
    <w:rsid w:val="00AF635B"/>
    <w:rsid w:val="00B24D26"/>
    <w:rsid w:val="00B93EFB"/>
    <w:rsid w:val="00BC774A"/>
    <w:rsid w:val="00BF46F2"/>
    <w:rsid w:val="00C16E9C"/>
    <w:rsid w:val="00C17ABB"/>
    <w:rsid w:val="00C406AF"/>
    <w:rsid w:val="00C566EF"/>
    <w:rsid w:val="00C60022"/>
    <w:rsid w:val="00CD2062"/>
    <w:rsid w:val="00CD63F4"/>
    <w:rsid w:val="00DA563F"/>
    <w:rsid w:val="00DF7C8D"/>
    <w:rsid w:val="00E7139A"/>
    <w:rsid w:val="00E969BD"/>
    <w:rsid w:val="00F02FE7"/>
    <w:rsid w:val="00F7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C51C15B"/>
  <w15:chartTrackingRefBased/>
  <w15:docId w15:val="{954C05C3-F096-C84D-A409-46859B5E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 w:val="0"/>
      <w:spacing w:after="0" w:line="240" w:lineRule="auto"/>
      <w:jc w:val="center"/>
      <w:outlineLvl w:val="0"/>
    </w:pPr>
    <w:rPr>
      <w:rFonts w:ascii="LiberationSerif-Bold" w:hAnsi="LiberationSerif-Bold" w:cs="LiberationSerif-Bold"/>
      <w:b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autoSpaceDE w:val="0"/>
      <w:spacing w:after="0" w:line="240" w:lineRule="auto"/>
      <w:ind w:firstLine="708"/>
      <w:jc w:val="center"/>
      <w:outlineLvl w:val="1"/>
    </w:pPr>
    <w:rPr>
      <w:rFonts w:ascii="Times New Roman" w:hAnsi="Times New Roman"/>
      <w:b/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autoSpaceDE w:val="0"/>
      <w:jc w:val="center"/>
      <w:outlineLvl w:val="2"/>
    </w:pPr>
    <w:rPr>
      <w:rFonts w:ascii="Times New Roman" w:hAnsi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hint="default"/>
      <w:sz w:val="22"/>
      <w:szCs w:val="20"/>
    </w:rPr>
  </w:style>
  <w:style w:type="character" w:customStyle="1" w:styleId="WW8Num4z0">
    <w:name w:val="WW8Num4z0"/>
    <w:rPr>
      <w:rFonts w:hint="default"/>
      <w:strike w:val="0"/>
      <w:dstrike w:val="0"/>
    </w:rPr>
  </w:style>
  <w:style w:type="character" w:customStyle="1" w:styleId="WW8Num5z0">
    <w:name w:val="WW8Num5z0"/>
    <w:rPr>
      <w:rFonts w:ascii="Times New Roman" w:hAnsi="Times New Roman" w:cs="Times New Roman" w:hint="default"/>
      <w:b w:val="0"/>
      <w:i w:val="0"/>
      <w:color w:val="000000"/>
      <w:sz w:val="24"/>
      <w:szCs w:val="24"/>
    </w:rPr>
  </w:style>
  <w:style w:type="character" w:customStyle="1" w:styleId="WW8Num6z0">
    <w:name w:val="WW8Num6z0"/>
    <w:rPr>
      <w:rFonts w:hint="default"/>
      <w:b w:val="0"/>
      <w:i w:val="0"/>
      <w:sz w:val="22"/>
    </w:rPr>
  </w:style>
  <w:style w:type="character" w:customStyle="1" w:styleId="WW8Num7z0">
    <w:name w:val="WW8Num7z0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Pr>
      <w:rFonts w:hint="default"/>
      <w:sz w:val="22"/>
      <w:szCs w:val="20"/>
    </w:rPr>
  </w:style>
  <w:style w:type="character" w:customStyle="1" w:styleId="WW8Num9z0">
    <w:name w:val="WW8Num9z0"/>
    <w:rPr>
      <w:rFonts w:hint="default"/>
      <w:strike w:val="0"/>
      <w:dstrike w:val="0"/>
      <w:sz w:val="24"/>
      <w:szCs w:val="24"/>
    </w:rPr>
  </w:style>
  <w:style w:type="character" w:customStyle="1" w:styleId="WW8Num10z0">
    <w:name w:val="WW8Num10z0"/>
    <w:rPr>
      <w:rFonts w:hint="default"/>
      <w:b w:val="0"/>
      <w:i w:val="0"/>
      <w:sz w:val="22"/>
    </w:rPr>
  </w:style>
  <w:style w:type="character" w:customStyle="1" w:styleId="WW8Num11z0">
    <w:name w:val="WW8Num11z0"/>
    <w:rPr>
      <w:rFonts w:hint="default"/>
      <w:b w:val="0"/>
      <w:i w:val="0"/>
      <w:sz w:val="22"/>
    </w:rPr>
  </w:style>
  <w:style w:type="character" w:customStyle="1" w:styleId="WW8Num12z0">
    <w:name w:val="WW8Num12z0"/>
    <w:rPr>
      <w:b w:val="0"/>
    </w:rPr>
  </w:style>
  <w:style w:type="character" w:customStyle="1" w:styleId="WW8Num13z0">
    <w:name w:val="WW8Num13z0"/>
    <w:rPr>
      <w:rFonts w:hint="default"/>
      <w:b w:val="0"/>
      <w:i w:val="0"/>
      <w:sz w:val="22"/>
    </w:rPr>
  </w:style>
  <w:style w:type="character" w:customStyle="1" w:styleId="WW8Num15z0">
    <w:name w:val="WW8Num15z0"/>
    <w:rPr>
      <w:rFonts w:hint="default"/>
      <w:strike w:val="0"/>
      <w:dstrike w:val="0"/>
    </w:rPr>
  </w:style>
  <w:style w:type="character" w:customStyle="1" w:styleId="WW8Num16z0">
    <w:name w:val="WW8Num16z0"/>
    <w:rPr>
      <w:rFonts w:ascii="Times New Roman" w:hAnsi="Times New Roman" w:cs="Times New Roman" w:hint="default"/>
      <w:b w:val="0"/>
      <w:i w:val="0"/>
      <w:color w:val="000000"/>
      <w:sz w:val="24"/>
      <w:szCs w:val="24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ascii="Times New Roman" w:hAnsi="Times New Roman" w:cs="Times New Roman" w:hint="default"/>
      <w:b w:val="0"/>
      <w:i w:val="0"/>
      <w:color w:val="000000"/>
      <w:sz w:val="24"/>
      <w:szCs w:val="24"/>
    </w:rPr>
  </w:style>
  <w:style w:type="character" w:customStyle="1" w:styleId="WW8Num19z0">
    <w:name w:val="WW8Num19z0"/>
    <w:rPr>
      <w:rFonts w:hint="default"/>
      <w:b w:val="0"/>
      <w:i w:val="0"/>
      <w:sz w:val="22"/>
    </w:rPr>
  </w:style>
  <w:style w:type="character" w:customStyle="1" w:styleId="WW8Num20z0">
    <w:name w:val="WW8Num20z0"/>
    <w:rPr>
      <w:rFonts w:hint="default"/>
      <w:b w:val="0"/>
      <w:i w:val="0"/>
      <w:sz w:val="22"/>
    </w:rPr>
  </w:style>
  <w:style w:type="character" w:customStyle="1" w:styleId="WW8Num22z0">
    <w:name w:val="WW8Num22z0"/>
    <w:rPr>
      <w:rFonts w:hint="default"/>
      <w:b w:val="0"/>
      <w:i w:val="0"/>
      <w:sz w:val="22"/>
    </w:rPr>
  </w:style>
  <w:style w:type="character" w:customStyle="1" w:styleId="WW8Num22z1">
    <w:name w:val="WW8Num22z1"/>
    <w:rPr>
      <w:rFonts w:hint="default"/>
    </w:rPr>
  </w:style>
  <w:style w:type="character" w:customStyle="1" w:styleId="WW8Num23z0">
    <w:name w:val="WW8Num23z0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3z2">
    <w:name w:val="WW8Num23z2"/>
    <w:rPr>
      <w:rFonts w:hint="default"/>
    </w:rPr>
  </w:style>
  <w:style w:type="character" w:customStyle="1" w:styleId="WW8Num25z0">
    <w:name w:val="WW8Num25z0"/>
    <w:rPr>
      <w:rFonts w:hint="default"/>
      <w:b w:val="0"/>
      <w:i w:val="0"/>
      <w:sz w:val="22"/>
    </w:rPr>
  </w:style>
  <w:style w:type="character" w:customStyle="1" w:styleId="WW8Num26z0">
    <w:name w:val="WW8Num26z0"/>
    <w:rPr>
      <w:rFonts w:ascii="Times New Roman" w:hAnsi="Times New Roman" w:cs="Times New Roman"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hint="default"/>
      <w:sz w:val="22"/>
    </w:rPr>
  </w:style>
  <w:style w:type="character" w:customStyle="1" w:styleId="WW8Num28z0">
    <w:name w:val="WW8Num28z0"/>
    <w:rPr>
      <w:rFonts w:hint="default"/>
      <w:b w:val="0"/>
      <w:i w:val="0"/>
      <w:sz w:val="22"/>
    </w:rPr>
  </w:style>
  <w:style w:type="character" w:customStyle="1" w:styleId="WW8Num29z0">
    <w:name w:val="WW8Num29z0"/>
    <w:rPr>
      <w:rFonts w:hint="default"/>
      <w:b w:val="0"/>
      <w:i w:val="0"/>
      <w:sz w:val="22"/>
    </w:rPr>
  </w:style>
  <w:style w:type="character" w:customStyle="1" w:styleId="WW8Num30z0">
    <w:name w:val="WW8Num30z0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0z1">
    <w:name w:val="WW8Num30z1"/>
    <w:rPr>
      <w:rFonts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Pr>
      <w:rFonts w:hint="default"/>
      <w:sz w:val="20"/>
    </w:rPr>
  </w:style>
  <w:style w:type="character" w:customStyle="1" w:styleId="WW8Num32z0">
    <w:name w:val="WW8Num32z0"/>
    <w:rPr>
      <w:rFonts w:hint="default"/>
      <w:b w:val="0"/>
      <w:i w:val="0"/>
      <w:sz w:val="22"/>
    </w:rPr>
  </w:style>
  <w:style w:type="character" w:customStyle="1" w:styleId="WW8Num33z1">
    <w:name w:val="WW8Num33z1"/>
    <w:rPr>
      <w:sz w:val="22"/>
      <w:szCs w:val="22"/>
    </w:rPr>
  </w:style>
  <w:style w:type="character" w:customStyle="1" w:styleId="WW8Num34z0">
    <w:name w:val="WW8Num34z0"/>
    <w:rPr>
      <w:rFonts w:hint="default"/>
    </w:rPr>
  </w:style>
  <w:style w:type="character" w:customStyle="1" w:styleId="WW8Num36z0">
    <w:name w:val="WW8Num36z0"/>
    <w:rPr>
      <w:rFonts w:hint="default"/>
      <w:b w:val="0"/>
      <w:i w:val="0"/>
      <w:sz w:val="22"/>
    </w:rPr>
  </w:style>
  <w:style w:type="character" w:customStyle="1" w:styleId="WW8Num37z0">
    <w:name w:val="WW8Num37z0"/>
    <w:rPr>
      <w:rFonts w:hint="default"/>
      <w:b w:val="0"/>
      <w:i w:val="0"/>
      <w:sz w:val="22"/>
    </w:rPr>
  </w:style>
  <w:style w:type="character" w:customStyle="1" w:styleId="WW8Num38z0">
    <w:name w:val="WW8Num38z0"/>
    <w:rPr>
      <w:rFonts w:hint="default"/>
      <w:strike w:val="0"/>
      <w:dstrike w:val="0"/>
      <w:sz w:val="22"/>
    </w:rPr>
  </w:style>
  <w:style w:type="character" w:customStyle="1" w:styleId="WW8Num40z0">
    <w:name w:val="WW8Num40z0"/>
    <w:rPr>
      <w:rFonts w:hint="default"/>
      <w:b w:val="0"/>
      <w:i w:val="0"/>
      <w:sz w:val="18"/>
    </w:rPr>
  </w:style>
  <w:style w:type="character" w:customStyle="1" w:styleId="WW8Num40z1">
    <w:name w:val="WW8Num40z1"/>
    <w:rPr>
      <w:rFonts w:hint="default"/>
      <w:b w:val="0"/>
      <w:i w:val="0"/>
      <w:sz w:val="24"/>
    </w:rPr>
  </w:style>
  <w:style w:type="character" w:customStyle="1" w:styleId="WW8Num42z0">
    <w:name w:val="WW8Num42z0"/>
    <w:rPr>
      <w:rFonts w:hint="default"/>
      <w:b w:val="0"/>
      <w:i w:val="0"/>
      <w:sz w:val="22"/>
    </w:rPr>
  </w:style>
  <w:style w:type="character" w:customStyle="1" w:styleId="WW8Num43z0">
    <w:name w:val="WW8Num43z0"/>
    <w:rPr>
      <w:rFonts w:hint="default"/>
      <w:sz w:val="22"/>
    </w:rPr>
  </w:style>
  <w:style w:type="character" w:customStyle="1" w:styleId="WW8Num44z0">
    <w:name w:val="WW8Num44z0"/>
    <w:rPr>
      <w:rFonts w:hint="default"/>
      <w:sz w:val="22"/>
    </w:rPr>
  </w:style>
  <w:style w:type="character" w:customStyle="1" w:styleId="WW8Num46z0">
    <w:name w:val="WW8Num46z0"/>
    <w:rPr>
      <w:rFonts w:hint="default"/>
      <w:b w:val="0"/>
      <w:i w:val="0"/>
      <w:sz w:val="22"/>
    </w:rPr>
  </w:style>
  <w:style w:type="character" w:customStyle="1" w:styleId="WW8Num47z0">
    <w:name w:val="WW8Num47z0"/>
    <w:rPr>
      <w:rFonts w:hint="default"/>
      <w:sz w:val="24"/>
    </w:rPr>
  </w:style>
  <w:style w:type="character" w:customStyle="1" w:styleId="WW8Num1z0">
    <w:name w:val="WW8Num1z0"/>
    <w:rPr>
      <w:rFonts w:ascii="Times New Roman" w:hAnsi="Times New Roman" w:cs="Times New Roman" w:hint="default"/>
      <w:b w:val="0"/>
      <w:i w:val="0"/>
      <w:color w:val="000000"/>
      <w:sz w:val="22"/>
    </w:rPr>
  </w:style>
  <w:style w:type="character" w:customStyle="1" w:styleId="WW8Num1z1">
    <w:name w:val="WW8Num1z1"/>
    <w:rPr>
      <w:rFonts w:hint="default"/>
    </w:rPr>
  </w:style>
  <w:style w:type="character" w:customStyle="1" w:styleId="WW8Num14z0">
    <w:name w:val="WW8Num14z0"/>
    <w:rPr>
      <w:rFonts w:hint="default"/>
      <w:b w:val="0"/>
      <w:i w:val="0"/>
      <w:sz w:val="22"/>
    </w:rPr>
  </w:style>
  <w:style w:type="character" w:customStyle="1" w:styleId="WW8Num16z1">
    <w:name w:val="WW8Num16z1"/>
    <w:rPr>
      <w:rFonts w:ascii="Times New Roman" w:hAnsi="Times New Roman" w:cs="Times New Roman"/>
    </w:rPr>
  </w:style>
  <w:style w:type="character" w:customStyle="1" w:styleId="WW8Num24z0">
    <w:name w:val="WW8Num24z0"/>
    <w:rPr>
      <w:b w:val="0"/>
    </w:rPr>
  </w:style>
  <w:style w:type="character" w:customStyle="1" w:styleId="WW8Num26z1">
    <w:name w:val="WW8Num26z1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1">
    <w:name w:val="WW8Num31z1"/>
    <w:rPr>
      <w:rFonts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1z4">
    <w:name w:val="WW8Num31z4"/>
    <w:rPr>
      <w:rFonts w:ascii="Courier New" w:hAnsi="Courier New" w:cs="Courier New" w:hint="default"/>
    </w:rPr>
  </w:style>
  <w:style w:type="character" w:customStyle="1" w:styleId="WW8Num33z0">
    <w:name w:val="WW8Num33z0"/>
    <w:rPr>
      <w:rFonts w:hint="default"/>
      <w:b w:val="0"/>
      <w:i w:val="0"/>
      <w:sz w:val="22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5z2">
    <w:name w:val="WW8Num35z2"/>
    <w:rPr>
      <w:rFonts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1">
    <w:name w:val="WW8Num38z1"/>
    <w:rPr>
      <w:rFonts w:hint="default"/>
      <w:i w:val="0"/>
    </w:rPr>
  </w:style>
  <w:style w:type="character" w:customStyle="1" w:styleId="WW8Num39z0">
    <w:name w:val="WW8Num39z0"/>
    <w:rPr>
      <w:rFonts w:ascii="Times New Roman" w:hAnsi="Times New Roman" w:cs="Times New Roman"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1z0">
    <w:name w:val="WW8Num41z0"/>
    <w:rPr>
      <w:rFonts w:hint="default"/>
      <w:b w:val="0"/>
      <w:i w:val="0"/>
      <w:sz w:val="22"/>
    </w:rPr>
  </w:style>
  <w:style w:type="character" w:customStyle="1" w:styleId="WW8Num44z1">
    <w:name w:val="WW8Num44z1"/>
    <w:rPr>
      <w:rFonts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5z0">
    <w:name w:val="WW8Num45z0"/>
    <w:rPr>
      <w:rFonts w:hint="default"/>
      <w:sz w:val="20"/>
    </w:rPr>
  </w:style>
  <w:style w:type="character" w:customStyle="1" w:styleId="WW8Num47z1">
    <w:name w:val="WW8Num47z1"/>
    <w:rPr>
      <w:sz w:val="22"/>
      <w:szCs w:val="22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WW8Num49z0">
    <w:name w:val="WW8Num49z0"/>
    <w:rPr>
      <w:rFonts w:ascii="Times New Roman" w:hAnsi="Times New Roman" w:cs="Times New Roman" w:hint="default"/>
    </w:rPr>
  </w:style>
  <w:style w:type="character" w:customStyle="1" w:styleId="WW8Num50z0">
    <w:name w:val="WW8Num50z0"/>
    <w:rPr>
      <w:rFonts w:ascii="Symbol" w:hAnsi="Symbol" w:cs="Symbol" w:hint="default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1z0">
    <w:name w:val="WW8Num51z0"/>
    <w:rPr>
      <w:rFonts w:hint="default"/>
    </w:rPr>
  </w:style>
  <w:style w:type="character" w:customStyle="1" w:styleId="WW8Num53z0">
    <w:name w:val="WW8Num53z0"/>
    <w:rPr>
      <w:rFonts w:hint="default"/>
      <w:b w:val="0"/>
      <w:i w:val="0"/>
      <w:sz w:val="22"/>
    </w:rPr>
  </w:style>
  <w:style w:type="character" w:customStyle="1" w:styleId="WW8Num54z0">
    <w:name w:val="WW8Num54z0"/>
    <w:rPr>
      <w:rFonts w:hint="default"/>
      <w:b w:val="0"/>
      <w:i w:val="0"/>
      <w:sz w:val="22"/>
    </w:rPr>
  </w:style>
  <w:style w:type="character" w:customStyle="1" w:styleId="WW8Num55z0">
    <w:name w:val="WW8Num55z0"/>
    <w:rPr>
      <w:rFonts w:hint="default"/>
      <w:strike w:val="0"/>
      <w:dstrike w:val="0"/>
      <w:sz w:val="22"/>
    </w:rPr>
  </w:style>
  <w:style w:type="character" w:customStyle="1" w:styleId="WW8Num57z0">
    <w:name w:val="WW8Num57z0"/>
    <w:rPr>
      <w:rFonts w:hint="default"/>
      <w:sz w:val="22"/>
    </w:rPr>
  </w:style>
  <w:style w:type="character" w:customStyle="1" w:styleId="WW8Num58z0">
    <w:name w:val="WW8Num58z0"/>
    <w:rPr>
      <w:rFonts w:hint="default"/>
      <w:b w:val="0"/>
      <w:i w:val="0"/>
      <w:sz w:val="18"/>
    </w:rPr>
  </w:style>
  <w:style w:type="character" w:customStyle="1" w:styleId="WW8Num58z1">
    <w:name w:val="WW8Num58z1"/>
    <w:rPr>
      <w:rFonts w:hint="default"/>
      <w:b w:val="0"/>
      <w:i w:val="0"/>
      <w:sz w:val="24"/>
    </w:rPr>
  </w:style>
  <w:style w:type="character" w:customStyle="1" w:styleId="WW8Num60z0">
    <w:name w:val="WW8Num60z0"/>
    <w:rPr>
      <w:rFonts w:hint="default"/>
      <w:b w:val="0"/>
      <w:i w:val="0"/>
      <w:sz w:val="22"/>
    </w:rPr>
  </w:style>
  <w:style w:type="character" w:customStyle="1" w:styleId="WW8Num61z0">
    <w:name w:val="WW8Num61z0"/>
    <w:rPr>
      <w:rFonts w:hint="default"/>
      <w:sz w:val="22"/>
    </w:rPr>
  </w:style>
  <w:style w:type="character" w:customStyle="1" w:styleId="WW8Num62z0">
    <w:name w:val="WW8Num62z0"/>
    <w:rPr>
      <w:rFonts w:hint="default"/>
      <w:sz w:val="22"/>
    </w:rPr>
  </w:style>
  <w:style w:type="character" w:customStyle="1" w:styleId="WW8Num64z0">
    <w:name w:val="WW8Num64z0"/>
    <w:rPr>
      <w:rFonts w:hint="default"/>
      <w:b w:val="0"/>
      <w:i w:val="0"/>
      <w:sz w:val="22"/>
    </w:rPr>
  </w:style>
  <w:style w:type="character" w:customStyle="1" w:styleId="WW8Num65z0">
    <w:name w:val="WW8Num65z0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5z3">
    <w:name w:val="WW8Num65z3"/>
    <w:rPr>
      <w:rFonts w:ascii="Symbol" w:hAnsi="Symbol" w:cs="Symbol" w:hint="default"/>
    </w:rPr>
  </w:style>
  <w:style w:type="character" w:customStyle="1" w:styleId="WW8Num66z0">
    <w:name w:val="WW8Num66z0"/>
    <w:rPr>
      <w:rFonts w:hint="default"/>
      <w:sz w:val="24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6z3">
    <w:name w:val="WW8Num66z3"/>
    <w:rPr>
      <w:rFonts w:ascii="Symbol" w:hAnsi="Symbol" w:cs="Symbol" w:hint="default"/>
    </w:rPr>
  </w:style>
  <w:style w:type="character" w:customStyle="1" w:styleId="WW8NumSt43z0">
    <w:name w:val="WW8NumSt43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customStyle="1" w:styleId="ZnakZnak2">
    <w:name w:val="Znak Znak2"/>
    <w:rPr>
      <w:sz w:val="22"/>
      <w:szCs w:val="22"/>
    </w:rPr>
  </w:style>
  <w:style w:type="character" w:customStyle="1" w:styleId="ZnakZnak1">
    <w:name w:val="Znak Znak1"/>
    <w:rPr>
      <w:sz w:val="22"/>
      <w:szCs w:val="22"/>
    </w:rPr>
  </w:style>
  <w:style w:type="character" w:styleId="Hipercze">
    <w:name w:val="Hyperlink"/>
    <w:rPr>
      <w:color w:val="000080"/>
      <w:u w:val="single"/>
    </w:rPr>
  </w:style>
  <w:style w:type="character" w:customStyle="1" w:styleId="ZnakZnak">
    <w:name w:val="Znak Znak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autoSpaceDE w:val="0"/>
      <w:spacing w:after="0" w:line="240" w:lineRule="auto"/>
    </w:pPr>
    <w:rPr>
      <w:rFonts w:ascii="Times New Roman" w:hAnsi="Times New Roman"/>
      <w:b/>
      <w:color w:val="000000"/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Akapitzlist">
    <w:name w:val="List Paragraph"/>
    <w:basedOn w:val="Normalny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character" w:customStyle="1" w:styleId="NagwekZnak">
    <w:name w:val="Nagłówek Znak"/>
    <w:basedOn w:val="Domylnaczcionkaakapitu"/>
    <w:link w:val="Nagwek"/>
    <w:uiPriority w:val="99"/>
    <w:rsid w:val="00920B6C"/>
    <w:rPr>
      <w:rFonts w:ascii="Calibri" w:eastAsia="Calibri" w:hAnsi="Calibri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A250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F591AE-B37C-DC4C-9E31-F6FDFAB4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</vt:lpstr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</dc:title>
  <dc:subject/>
  <dc:creator>user</dc:creator>
  <cp:keywords/>
  <cp:lastModifiedBy>Małgorzata Neska</cp:lastModifiedBy>
  <cp:revision>4</cp:revision>
  <cp:lastPrinted>2026-01-13T09:23:00Z</cp:lastPrinted>
  <dcterms:created xsi:type="dcterms:W3CDTF">2026-03-03T14:28:00Z</dcterms:created>
  <dcterms:modified xsi:type="dcterms:W3CDTF">2026-03-04T08:52:00Z</dcterms:modified>
</cp:coreProperties>
</file>